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6614B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3BEF6026" w14:textId="77777777"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4FE8D02" wp14:editId="247442CC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486CD7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14:paraId="1A84688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14:paraId="64AB80A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14:paraId="22744112" w14:textId="71F64F97" w:rsidR="00A35AE6" w:rsidRPr="00377D0E" w:rsidRDefault="00B60DE0" w:rsidP="00B60DE0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08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</w:t>
      </w:r>
      <w:r w:rsidR="008108C3">
        <w:rPr>
          <w:sz w:val="28"/>
          <w:szCs w:val="28"/>
        </w:rPr>
        <w:t>202</w:t>
      </w:r>
      <w:r w:rsidR="00CA4D01" w:rsidRPr="00B60DE0">
        <w:rPr>
          <w:sz w:val="28"/>
          <w:szCs w:val="28"/>
        </w:rPr>
        <w:t>4</w:t>
      </w:r>
      <w:r w:rsidR="00A35AE6" w:rsidRPr="00377D0E">
        <w:rPr>
          <w:sz w:val="28"/>
          <w:szCs w:val="28"/>
        </w:rPr>
        <w:t xml:space="preserve"> року                      </w:t>
      </w:r>
      <w:r w:rsidR="00135798">
        <w:rPr>
          <w:sz w:val="28"/>
          <w:szCs w:val="28"/>
          <w:lang w:val="uk-UA"/>
        </w:rPr>
        <w:t xml:space="preserve">      </w:t>
      </w:r>
      <w:r w:rsidR="00A35AE6" w:rsidRPr="00377D0E">
        <w:rPr>
          <w:sz w:val="28"/>
          <w:szCs w:val="28"/>
        </w:rPr>
        <w:t xml:space="preserve"> Погребище     </w:t>
      </w:r>
      <w:r w:rsidR="00135798">
        <w:rPr>
          <w:sz w:val="28"/>
          <w:szCs w:val="28"/>
        </w:rPr>
        <w:t xml:space="preserve">                       №</w:t>
      </w:r>
      <w:r>
        <w:rPr>
          <w:sz w:val="28"/>
          <w:szCs w:val="28"/>
        </w:rPr>
        <w:t xml:space="preserve"> 315</w:t>
      </w:r>
    </w:p>
    <w:p w14:paraId="60F1094F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19FEF744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65609DD4" w14:textId="1B49FC50" w:rsidR="002A3391" w:rsidRDefault="00AD5C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Про проє</w:t>
      </w:r>
      <w:r w:rsidR="00A35AE6">
        <w:rPr>
          <w:b/>
          <w:lang w:val="uk-UA"/>
        </w:rPr>
        <w:t xml:space="preserve">кт </w:t>
      </w:r>
      <w:r w:rsidR="002A3391">
        <w:rPr>
          <w:b/>
          <w:lang w:val="uk-UA"/>
        </w:rPr>
        <w:t xml:space="preserve">рішення міської ради </w:t>
      </w:r>
    </w:p>
    <w:p w14:paraId="3D9052B9" w14:textId="77777777" w:rsidR="003218C2" w:rsidRDefault="002A3391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«</w:t>
      </w:r>
      <w:bookmarkStart w:id="0" w:name="_Hlk136861462"/>
      <w:r w:rsidR="00BF3FA5" w:rsidRPr="00B00571">
        <w:rPr>
          <w:b/>
          <w:lang w:val="uk-UA"/>
        </w:rPr>
        <w:t xml:space="preserve">Про передачу на баланс </w:t>
      </w:r>
    </w:p>
    <w:p w14:paraId="164CFDF9" w14:textId="499819E1" w:rsidR="003218C2" w:rsidRDefault="003218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Вінницької філії «Укртелеком»</w:t>
      </w:r>
      <w:r w:rsidR="0082173B">
        <w:rPr>
          <w:b/>
          <w:lang w:val="uk-UA"/>
        </w:rPr>
        <w:t xml:space="preserve"> -</w:t>
      </w:r>
    </w:p>
    <w:p w14:paraId="3E078A17" w14:textId="77777777" w:rsidR="00CA4D01" w:rsidRDefault="003218C2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АТС</w:t>
      </w:r>
      <w:r w:rsidR="00CA4D01">
        <w:rPr>
          <w:b/>
          <w:lang w:val="uk-UA"/>
        </w:rPr>
        <w:t xml:space="preserve"> і телефонну станцію</w:t>
      </w:r>
      <w:r>
        <w:rPr>
          <w:b/>
          <w:lang w:val="uk-UA"/>
        </w:rPr>
        <w:t>,</w:t>
      </w:r>
    </w:p>
    <w:p w14:paraId="6D6D0BFB" w14:textId="42495F82" w:rsidR="00F94AD7" w:rsidRDefault="00F94AD7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балансовою вартістю </w:t>
      </w:r>
      <w:r w:rsidR="00CA4D01">
        <w:rPr>
          <w:b/>
          <w:lang w:val="uk-UA"/>
        </w:rPr>
        <w:t>37 601,00</w:t>
      </w:r>
      <w:r>
        <w:rPr>
          <w:b/>
          <w:lang w:val="uk-UA"/>
        </w:rPr>
        <w:t xml:space="preserve"> грн.,</w:t>
      </w:r>
    </w:p>
    <w:p w14:paraId="2DD12D1A" w14:textId="77777777" w:rsidR="00CA4D01" w:rsidRDefault="005D4F2D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що</w:t>
      </w:r>
      <w:r w:rsidR="003218C2">
        <w:rPr>
          <w:b/>
          <w:lang w:val="uk-UA"/>
        </w:rPr>
        <w:t xml:space="preserve"> знаходиться </w:t>
      </w:r>
      <w:r w:rsidR="00AD5CC2">
        <w:rPr>
          <w:b/>
          <w:lang w:val="uk-UA"/>
        </w:rPr>
        <w:t>в селі</w:t>
      </w:r>
      <w:r w:rsidR="003218C2">
        <w:rPr>
          <w:b/>
          <w:lang w:val="uk-UA"/>
        </w:rPr>
        <w:t xml:space="preserve"> </w:t>
      </w:r>
      <w:r w:rsidR="00CA4D01">
        <w:rPr>
          <w:b/>
          <w:lang w:val="uk-UA"/>
        </w:rPr>
        <w:t>Черемошне</w:t>
      </w:r>
    </w:p>
    <w:p w14:paraId="1828AF75" w14:textId="3A466623" w:rsidR="00BF3FA5" w:rsidRPr="00B00571" w:rsidRDefault="00BF3FA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B00571">
        <w:rPr>
          <w:b/>
          <w:lang w:val="uk-UA"/>
        </w:rPr>
        <w:t>Вінницького</w:t>
      </w:r>
      <w:r w:rsidR="00CA4D01">
        <w:rPr>
          <w:b/>
          <w:lang w:val="uk-UA"/>
        </w:rPr>
        <w:t xml:space="preserve"> </w:t>
      </w:r>
      <w:r w:rsidRPr="00B00571">
        <w:rPr>
          <w:b/>
          <w:lang w:val="uk-UA"/>
        </w:rPr>
        <w:t>району Вінницької області</w:t>
      </w:r>
      <w:bookmarkEnd w:id="0"/>
      <w:r w:rsidR="002A3391" w:rsidRPr="00B00571">
        <w:rPr>
          <w:b/>
          <w:lang w:val="uk-UA"/>
        </w:rPr>
        <w:t>»</w:t>
      </w:r>
    </w:p>
    <w:p w14:paraId="6BDFD832" w14:textId="77777777" w:rsidR="002A3391" w:rsidRPr="00B00571" w:rsidRDefault="002A3391" w:rsidP="00BF3FA5">
      <w:pPr>
        <w:jc w:val="both"/>
        <w:rPr>
          <w:b/>
          <w:sz w:val="28"/>
          <w:szCs w:val="28"/>
          <w:lang w:val="uk-UA"/>
        </w:rPr>
      </w:pPr>
    </w:p>
    <w:p w14:paraId="3DB630F0" w14:textId="5751752C" w:rsidR="00AD5CC2" w:rsidRPr="00506FF4" w:rsidRDefault="00AD5CC2" w:rsidP="00AD5CC2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="001A6F86">
        <w:rPr>
          <w:sz w:val="28"/>
          <w:szCs w:val="28"/>
          <w:lang w:val="uk-UA"/>
        </w:rPr>
        <w:t xml:space="preserve"> </w:t>
      </w:r>
      <w:r w:rsidR="005D4F2D">
        <w:rPr>
          <w:sz w:val="28"/>
          <w:szCs w:val="28"/>
          <w:lang w:val="uk-UA"/>
        </w:rPr>
        <w:t>Положення про списання майна комунальної власності Погреби</w:t>
      </w:r>
      <w:r w:rsidR="001A6F86">
        <w:rPr>
          <w:sz w:val="28"/>
          <w:szCs w:val="28"/>
          <w:lang w:val="uk-UA"/>
        </w:rPr>
        <w:t>щенської територіальної громади,</w:t>
      </w:r>
      <w:r w:rsidR="00BF3FA5" w:rsidRPr="005B0FFB">
        <w:rPr>
          <w:sz w:val="28"/>
          <w:szCs w:val="28"/>
          <w:lang w:val="uk-UA"/>
        </w:rPr>
        <w:t xml:space="preserve"> </w:t>
      </w:r>
      <w:r w:rsidR="005D4F2D">
        <w:rPr>
          <w:sz w:val="28"/>
          <w:szCs w:val="28"/>
          <w:lang w:val="uk-UA"/>
        </w:rPr>
        <w:t xml:space="preserve">затвердженого </w:t>
      </w:r>
      <w:r>
        <w:rPr>
          <w:sz w:val="28"/>
          <w:szCs w:val="28"/>
          <w:lang w:val="uk-UA"/>
        </w:rPr>
        <w:t xml:space="preserve">рішенням 8 сесії Погребищенської міської ради  8 скликання від 08 квітня </w:t>
      </w:r>
      <w:r w:rsidR="005D4F2D">
        <w:rPr>
          <w:sz w:val="28"/>
          <w:szCs w:val="28"/>
          <w:lang w:val="uk-UA"/>
        </w:rPr>
        <w:t>2021 року</w:t>
      </w:r>
      <w:r w:rsidR="007B45B7">
        <w:rPr>
          <w:sz w:val="28"/>
          <w:szCs w:val="28"/>
          <w:lang w:val="uk-UA"/>
        </w:rPr>
        <w:t xml:space="preserve"> </w:t>
      </w:r>
      <w:r w:rsidR="007B45B7" w:rsidRPr="00B60DE0">
        <w:rPr>
          <w:bCs/>
          <w:sz w:val="28"/>
          <w:szCs w:val="28"/>
          <w:lang w:val="uk-UA"/>
        </w:rPr>
        <w:t>№140-8-8/581</w:t>
      </w:r>
      <w:r w:rsidR="001A6F86">
        <w:rPr>
          <w:sz w:val="28"/>
          <w:szCs w:val="28"/>
          <w:lang w:val="uk-UA"/>
        </w:rPr>
        <w:t>,</w:t>
      </w:r>
      <w:r w:rsidR="005D4F2D">
        <w:rPr>
          <w:sz w:val="28"/>
          <w:szCs w:val="28"/>
          <w:lang w:val="uk-UA"/>
        </w:rPr>
        <w:t xml:space="preserve"> </w:t>
      </w:r>
      <w:r w:rsidRPr="00506FF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06FF4">
        <w:rPr>
          <w:sz w:val="28"/>
          <w:szCs w:val="28"/>
          <w:lang w:val="uk-UA"/>
        </w:rPr>
        <w:t>Погребищенської</w:t>
      </w:r>
      <w:proofErr w:type="spellEnd"/>
      <w:r w:rsidRPr="00506FF4">
        <w:rPr>
          <w:sz w:val="28"/>
          <w:szCs w:val="28"/>
          <w:lang w:val="uk-UA"/>
        </w:rPr>
        <w:t xml:space="preserve"> міської ради ВИРІШИВ:</w:t>
      </w:r>
    </w:p>
    <w:p w14:paraId="14773F94" w14:textId="0298DF2B" w:rsidR="008E376C" w:rsidRDefault="008E376C" w:rsidP="00AD5CC2">
      <w:pPr>
        <w:ind w:firstLine="720"/>
        <w:jc w:val="both"/>
        <w:rPr>
          <w:sz w:val="28"/>
          <w:szCs w:val="28"/>
          <w:lang w:val="uk-UA"/>
        </w:rPr>
      </w:pPr>
    </w:p>
    <w:p w14:paraId="3DCEC750" w14:textId="7A952498" w:rsidR="00CB208D" w:rsidRPr="00B00571" w:rsidRDefault="00AD5CC2" w:rsidP="00AD5CC2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>
        <w:rPr>
          <w:lang w:val="uk-UA"/>
        </w:rPr>
        <w:t>1. Схвалити проє</w:t>
      </w:r>
      <w:r w:rsidR="00CB208D" w:rsidRPr="00B00571">
        <w:rPr>
          <w:lang w:val="uk-UA"/>
        </w:rPr>
        <w:t xml:space="preserve">кт рішення міської ради </w:t>
      </w:r>
      <w:r w:rsidR="00B00571" w:rsidRPr="00FF6F11">
        <w:rPr>
          <w:lang w:val="uk-UA"/>
        </w:rPr>
        <w:t>«</w:t>
      </w:r>
      <w:r w:rsidR="00FF6F11" w:rsidRPr="00FF6F11">
        <w:rPr>
          <w:lang w:val="uk-UA"/>
        </w:rPr>
        <w:t>Про передачу на баланс Вінницької філії «Укртелеком»</w:t>
      </w:r>
      <w:r w:rsidR="0082173B">
        <w:rPr>
          <w:lang w:val="uk-UA"/>
        </w:rPr>
        <w:t xml:space="preserve"> -</w:t>
      </w:r>
      <w:r w:rsidR="00FF6F11" w:rsidRPr="00FF6F11">
        <w:rPr>
          <w:lang w:val="uk-UA"/>
        </w:rPr>
        <w:t xml:space="preserve"> </w:t>
      </w:r>
      <w:bookmarkStart w:id="1" w:name="_Hlk136861589"/>
      <w:r w:rsidR="00FF6F11" w:rsidRPr="00FF6F11">
        <w:rPr>
          <w:lang w:val="uk-UA"/>
        </w:rPr>
        <w:t>АТС</w:t>
      </w:r>
      <w:r w:rsidR="007B45B7">
        <w:rPr>
          <w:lang w:val="uk-UA"/>
        </w:rPr>
        <w:t xml:space="preserve"> і телефонну станцію</w:t>
      </w:r>
      <w:r w:rsidR="00FF6F11" w:rsidRPr="00FF6F11">
        <w:rPr>
          <w:lang w:val="uk-UA"/>
        </w:rPr>
        <w:t xml:space="preserve">, </w:t>
      </w:r>
      <w:bookmarkStart w:id="2" w:name="_Hlk136861824"/>
      <w:r w:rsidR="00F94AD7">
        <w:rPr>
          <w:lang w:val="uk-UA"/>
        </w:rPr>
        <w:t xml:space="preserve">балансовою вартістю </w:t>
      </w:r>
      <w:r w:rsidR="007B45B7">
        <w:rPr>
          <w:lang w:val="uk-UA"/>
        </w:rPr>
        <w:t xml:space="preserve">37 601,00 </w:t>
      </w:r>
      <w:r w:rsidR="00F94AD7">
        <w:rPr>
          <w:lang w:val="uk-UA"/>
        </w:rPr>
        <w:t xml:space="preserve">грн., </w:t>
      </w:r>
      <w:bookmarkEnd w:id="2"/>
      <w:r w:rsidR="00FF6F11" w:rsidRPr="00FF6F11">
        <w:rPr>
          <w:lang w:val="uk-UA"/>
        </w:rPr>
        <w:t xml:space="preserve">що знаходиться </w:t>
      </w:r>
      <w:r>
        <w:rPr>
          <w:lang w:val="uk-UA"/>
        </w:rPr>
        <w:t>в селі</w:t>
      </w:r>
      <w:r w:rsidR="00FF6F11" w:rsidRPr="00FF6F11">
        <w:rPr>
          <w:lang w:val="uk-UA"/>
        </w:rPr>
        <w:t xml:space="preserve"> </w:t>
      </w:r>
      <w:r w:rsidR="007B45B7">
        <w:rPr>
          <w:lang w:val="uk-UA"/>
        </w:rPr>
        <w:t>Черемошне</w:t>
      </w:r>
      <w:r w:rsidR="00FF6F11" w:rsidRPr="00FF6F11">
        <w:rPr>
          <w:lang w:val="uk-UA"/>
        </w:rPr>
        <w:t xml:space="preserve"> Вінницького району Вінницької області</w:t>
      </w:r>
      <w:bookmarkEnd w:id="1"/>
      <w:r w:rsidR="00FF6F11" w:rsidRPr="00FF6F11">
        <w:rPr>
          <w:lang w:val="uk-UA"/>
        </w:rPr>
        <w:t>»</w:t>
      </w:r>
      <w:r>
        <w:rPr>
          <w:lang w:val="uk-UA"/>
        </w:rPr>
        <w:t>, що додається.</w:t>
      </w:r>
    </w:p>
    <w:p w14:paraId="4D975D12" w14:textId="77777777" w:rsidR="00CB208D" w:rsidRDefault="00CB208D" w:rsidP="00CB208D">
      <w:pPr>
        <w:jc w:val="both"/>
        <w:rPr>
          <w:sz w:val="28"/>
          <w:szCs w:val="28"/>
          <w:lang w:val="uk-UA"/>
        </w:rPr>
      </w:pPr>
    </w:p>
    <w:p w14:paraId="42DA5920" w14:textId="134C4E5A" w:rsidR="00CB208D" w:rsidRPr="00B00571" w:rsidRDefault="00CB208D" w:rsidP="001A6F86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Pr="00B00571">
        <w:rPr>
          <w:sz w:val="28"/>
          <w:szCs w:val="28"/>
          <w:lang w:val="uk-UA"/>
        </w:rPr>
        <w:t xml:space="preserve"> Внести  проєкт рішення міської ради </w:t>
      </w:r>
      <w:r w:rsidR="00AD5CC2">
        <w:rPr>
          <w:sz w:val="28"/>
          <w:szCs w:val="28"/>
          <w:lang w:val="uk-UA"/>
        </w:rPr>
        <w:t>«</w:t>
      </w:r>
      <w:r w:rsidR="00FF6F11" w:rsidRPr="00FF6F11">
        <w:rPr>
          <w:sz w:val="28"/>
          <w:szCs w:val="28"/>
          <w:lang w:val="uk-UA"/>
        </w:rPr>
        <w:t xml:space="preserve">Про передачу на баланс Вінницької філії «Укртелеком» </w:t>
      </w:r>
      <w:r w:rsidR="0082173B">
        <w:rPr>
          <w:sz w:val="28"/>
          <w:szCs w:val="28"/>
          <w:lang w:val="uk-UA"/>
        </w:rPr>
        <w:t xml:space="preserve">- </w:t>
      </w:r>
      <w:r w:rsidR="00FF6F11" w:rsidRPr="00FF6F11">
        <w:rPr>
          <w:sz w:val="28"/>
          <w:szCs w:val="28"/>
          <w:lang w:val="uk-UA"/>
        </w:rPr>
        <w:t>АТС</w:t>
      </w:r>
      <w:r w:rsidR="007C3313">
        <w:rPr>
          <w:sz w:val="28"/>
          <w:szCs w:val="28"/>
          <w:lang w:val="uk-UA"/>
        </w:rPr>
        <w:t xml:space="preserve"> і телефонну станцію</w:t>
      </w:r>
      <w:r w:rsidR="00FF6F11" w:rsidRPr="00FF6F11">
        <w:rPr>
          <w:sz w:val="28"/>
          <w:szCs w:val="28"/>
          <w:lang w:val="uk-UA"/>
        </w:rPr>
        <w:t>, що знаход</w:t>
      </w:r>
      <w:r w:rsidR="00AD5CC2">
        <w:rPr>
          <w:sz w:val="28"/>
          <w:szCs w:val="28"/>
          <w:lang w:val="uk-UA"/>
        </w:rPr>
        <w:t xml:space="preserve">иться </w:t>
      </w:r>
      <w:r w:rsidR="007C3313">
        <w:rPr>
          <w:sz w:val="28"/>
          <w:szCs w:val="28"/>
          <w:lang w:val="uk-UA"/>
        </w:rPr>
        <w:t>в селі Черемошне</w:t>
      </w:r>
      <w:r w:rsidR="00FF6F11" w:rsidRPr="00FF6F11">
        <w:rPr>
          <w:sz w:val="28"/>
          <w:szCs w:val="28"/>
          <w:lang w:val="uk-UA"/>
        </w:rPr>
        <w:t xml:space="preserve"> Вінницького району Вінницької області</w:t>
      </w:r>
      <w:r w:rsidR="00FF6F11">
        <w:rPr>
          <w:sz w:val="28"/>
          <w:szCs w:val="28"/>
          <w:lang w:val="uk-UA"/>
        </w:rPr>
        <w:t>»</w:t>
      </w:r>
      <w:r w:rsidR="00AD5CC2">
        <w:rPr>
          <w:sz w:val="28"/>
          <w:szCs w:val="28"/>
          <w:lang w:val="uk-UA"/>
        </w:rPr>
        <w:t xml:space="preserve"> </w:t>
      </w:r>
      <w:r w:rsidR="00AD5CC2" w:rsidRPr="00506FF4">
        <w:rPr>
          <w:sz w:val="28"/>
          <w:szCs w:val="28"/>
          <w:lang w:val="uk-UA"/>
        </w:rPr>
        <w:t xml:space="preserve">на </w:t>
      </w:r>
      <w:r w:rsidR="00AD5CC2">
        <w:rPr>
          <w:sz w:val="28"/>
          <w:szCs w:val="28"/>
          <w:lang w:val="uk-UA"/>
        </w:rPr>
        <w:t>розгляд Погребищенської міської ради</w:t>
      </w:r>
      <w:r w:rsidR="00AD5CC2" w:rsidRPr="00506FF4">
        <w:rPr>
          <w:sz w:val="28"/>
          <w:szCs w:val="28"/>
          <w:lang w:val="uk-UA"/>
        </w:rPr>
        <w:t>.</w:t>
      </w:r>
    </w:p>
    <w:p w14:paraId="4D99F571" w14:textId="77777777" w:rsidR="00CB208D" w:rsidRPr="00506FF4" w:rsidRDefault="00CB208D" w:rsidP="00CB208D">
      <w:pPr>
        <w:jc w:val="both"/>
        <w:rPr>
          <w:sz w:val="28"/>
          <w:szCs w:val="28"/>
          <w:lang w:val="uk-UA"/>
        </w:rPr>
      </w:pPr>
    </w:p>
    <w:p w14:paraId="2669E192" w14:textId="77777777" w:rsidR="00CB208D" w:rsidRPr="00B00571" w:rsidRDefault="00CB208D" w:rsidP="00CB208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рішення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Pr="00B00571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14:paraId="46FF58A2" w14:textId="77777777" w:rsidR="008E376C" w:rsidRPr="00CB208D" w:rsidRDefault="008E376C" w:rsidP="008E376C">
      <w:pPr>
        <w:jc w:val="both"/>
        <w:rPr>
          <w:sz w:val="28"/>
          <w:szCs w:val="28"/>
        </w:rPr>
      </w:pPr>
    </w:p>
    <w:p w14:paraId="4CF81A57" w14:textId="77777777" w:rsidR="00BF3FA5" w:rsidRDefault="00BF3FA5" w:rsidP="008C7600">
      <w:pPr>
        <w:jc w:val="both"/>
        <w:rPr>
          <w:sz w:val="28"/>
          <w:szCs w:val="28"/>
          <w:lang w:val="uk-UA"/>
        </w:rPr>
      </w:pPr>
    </w:p>
    <w:p w14:paraId="65174D20" w14:textId="77777777" w:rsidR="006A0926" w:rsidRDefault="006A0926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61423051" w14:textId="37A5BC30" w:rsidR="0011780A" w:rsidRPr="00E61FCF" w:rsidRDefault="00E61FCF" w:rsidP="00E61FCF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jc w:val="center"/>
        <w:rPr>
          <w:b/>
          <w:bCs/>
          <w:lang w:val="uk-UA"/>
        </w:rPr>
      </w:pPr>
      <w:r w:rsidRPr="00E61FCF">
        <w:rPr>
          <w:b/>
          <w:bCs/>
          <w:lang w:val="uk-UA"/>
        </w:rPr>
        <w:t>Міський голова                                    Сергій ВОЛИНСЬКИЙ</w:t>
      </w:r>
    </w:p>
    <w:p w14:paraId="03AC2AE6" w14:textId="7EF67B90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50EF447D" w14:textId="06234EF3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13986419" w14:textId="5844BFD0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607F7942" w14:textId="155BCBFF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DADA224" w14:textId="77777777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43448CCF" w14:textId="7DC2826F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2A12D9D5" w14:textId="303B7D72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54859AC" w14:textId="73A524D3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37DAC4EE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5EC1AF3B" w14:textId="5A329B60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AD5CC2">
        <w:rPr>
          <w:sz w:val="28"/>
          <w:szCs w:val="28"/>
          <w:lang w:val="uk-UA"/>
        </w:rPr>
        <w:t xml:space="preserve"> </w:t>
      </w:r>
      <w:r w:rsidR="00B60DE0">
        <w:rPr>
          <w:sz w:val="28"/>
          <w:szCs w:val="28"/>
          <w:lang w:val="uk-UA"/>
        </w:rPr>
        <w:t xml:space="preserve">                              </w:t>
      </w:r>
      <w:bookmarkStart w:id="3" w:name="_GoBack"/>
      <w:bookmarkEnd w:id="3"/>
      <w:r w:rsidRPr="00E61265">
        <w:rPr>
          <w:sz w:val="28"/>
          <w:szCs w:val="28"/>
          <w:lang w:val="uk-UA"/>
        </w:rPr>
        <w:t>Додаток</w:t>
      </w:r>
    </w:p>
    <w:p w14:paraId="476C634B" w14:textId="77777777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242A0D90" w14:textId="77777777" w:rsidR="00B00571" w:rsidRPr="00E61265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7C571491" w14:textId="4EDEF38F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135798">
        <w:rPr>
          <w:sz w:val="28"/>
          <w:szCs w:val="28"/>
          <w:lang w:val="uk-UA"/>
        </w:rPr>
        <w:t xml:space="preserve">                     </w:t>
      </w:r>
      <w:r w:rsidR="00B60DE0">
        <w:rPr>
          <w:sz w:val="28"/>
          <w:szCs w:val="28"/>
          <w:lang w:val="uk-UA"/>
        </w:rPr>
        <w:t xml:space="preserve">08 серпня </w:t>
      </w:r>
      <w:r w:rsidRPr="00E61265">
        <w:rPr>
          <w:sz w:val="28"/>
          <w:szCs w:val="28"/>
          <w:lang w:val="uk-UA"/>
        </w:rPr>
        <w:t>202</w:t>
      </w:r>
      <w:r w:rsidR="00E87538">
        <w:rPr>
          <w:sz w:val="28"/>
          <w:szCs w:val="28"/>
          <w:lang w:val="uk-UA"/>
        </w:rPr>
        <w:t>4</w:t>
      </w:r>
      <w:r w:rsidR="00135798">
        <w:rPr>
          <w:sz w:val="28"/>
          <w:szCs w:val="28"/>
          <w:lang w:val="uk-UA"/>
        </w:rPr>
        <w:t xml:space="preserve">р. № </w:t>
      </w:r>
      <w:r w:rsidR="00B60DE0">
        <w:rPr>
          <w:sz w:val="28"/>
          <w:szCs w:val="28"/>
          <w:lang w:val="uk-UA"/>
        </w:rPr>
        <w:t>315</w:t>
      </w:r>
    </w:p>
    <w:p w14:paraId="33BCF4EA" w14:textId="77777777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30C80C2" w14:textId="77777777" w:rsidR="00B00571" w:rsidRDefault="00B00571" w:rsidP="00B0057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1B484D1" w14:textId="77777777" w:rsidR="00B00571" w:rsidRPr="000F636B" w:rsidRDefault="00B00571" w:rsidP="00AF39A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0F636B">
        <w:rPr>
          <w:b/>
          <w:sz w:val="28"/>
          <w:szCs w:val="28"/>
          <w:lang w:val="uk-UA"/>
        </w:rPr>
        <w:t>Проєкт рішення 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 міської ради</w:t>
      </w:r>
    </w:p>
    <w:p w14:paraId="455826F5" w14:textId="111C1D37" w:rsidR="00B00571" w:rsidRPr="00B00571" w:rsidRDefault="00B00571" w:rsidP="00AF39AA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  <w:r w:rsidRPr="00B00571">
        <w:rPr>
          <w:b/>
          <w:lang w:val="uk-UA"/>
        </w:rPr>
        <w:t>«</w:t>
      </w:r>
      <w:r w:rsidR="00F94AD7" w:rsidRPr="00F94AD7">
        <w:rPr>
          <w:b/>
          <w:lang w:val="uk-UA"/>
        </w:rPr>
        <w:t>Про передачу на баланс Вінницької філії «Укртелеком»</w:t>
      </w:r>
      <w:r w:rsidR="0082173B">
        <w:rPr>
          <w:b/>
          <w:lang w:val="uk-UA"/>
        </w:rPr>
        <w:t xml:space="preserve"> -</w:t>
      </w:r>
      <w:r w:rsidR="00F94AD7">
        <w:rPr>
          <w:b/>
          <w:lang w:val="uk-UA"/>
        </w:rPr>
        <w:t xml:space="preserve"> </w:t>
      </w:r>
      <w:r w:rsidR="00F94AD7" w:rsidRPr="00F94AD7">
        <w:rPr>
          <w:b/>
          <w:lang w:val="uk-UA"/>
        </w:rPr>
        <w:t>АТС</w:t>
      </w:r>
      <w:r w:rsidR="00E87538">
        <w:rPr>
          <w:b/>
          <w:lang w:val="uk-UA"/>
        </w:rPr>
        <w:t xml:space="preserve"> і телефонну станцію</w:t>
      </w:r>
      <w:r w:rsidR="00F94AD7" w:rsidRPr="00F94AD7">
        <w:rPr>
          <w:b/>
          <w:lang w:val="uk-UA"/>
        </w:rPr>
        <w:t>,</w:t>
      </w:r>
      <w:r w:rsidR="00F94AD7">
        <w:rPr>
          <w:b/>
          <w:lang w:val="uk-UA"/>
        </w:rPr>
        <w:t xml:space="preserve"> </w:t>
      </w:r>
      <w:r w:rsidR="00F94AD7" w:rsidRPr="00F94AD7">
        <w:rPr>
          <w:b/>
          <w:lang w:val="uk-UA"/>
        </w:rPr>
        <w:t xml:space="preserve">балансовою вартістю </w:t>
      </w:r>
      <w:r w:rsidR="00AF39AA">
        <w:rPr>
          <w:b/>
          <w:lang w:val="uk-UA"/>
        </w:rPr>
        <w:t>37 601,00</w:t>
      </w:r>
      <w:r w:rsidR="00F94AD7" w:rsidRPr="00F94AD7">
        <w:rPr>
          <w:b/>
          <w:lang w:val="uk-UA"/>
        </w:rPr>
        <w:t xml:space="preserve"> грн., що знаходиться</w:t>
      </w:r>
      <w:r w:rsidR="00F94AD7">
        <w:rPr>
          <w:b/>
          <w:lang w:val="uk-UA"/>
        </w:rPr>
        <w:t xml:space="preserve"> </w:t>
      </w:r>
      <w:r w:rsidR="00AD5CC2">
        <w:rPr>
          <w:b/>
          <w:lang w:val="uk-UA"/>
        </w:rPr>
        <w:t>в селі</w:t>
      </w:r>
      <w:r w:rsidR="00F94AD7" w:rsidRPr="00F94AD7">
        <w:rPr>
          <w:b/>
          <w:lang w:val="uk-UA"/>
        </w:rPr>
        <w:t xml:space="preserve"> </w:t>
      </w:r>
      <w:r w:rsidR="00AF39AA">
        <w:rPr>
          <w:b/>
          <w:lang w:val="uk-UA"/>
        </w:rPr>
        <w:t>Черемошне</w:t>
      </w:r>
      <w:r w:rsidR="00F94AD7" w:rsidRPr="00F94AD7">
        <w:rPr>
          <w:b/>
          <w:lang w:val="uk-UA"/>
        </w:rPr>
        <w:t xml:space="preserve"> Вінницького району Вінницької області</w:t>
      </w:r>
      <w:r w:rsidRPr="00B00571">
        <w:rPr>
          <w:b/>
          <w:lang w:val="uk-UA"/>
        </w:rPr>
        <w:t>»</w:t>
      </w:r>
    </w:p>
    <w:p w14:paraId="24E10DE5" w14:textId="77777777" w:rsidR="00B00571" w:rsidRPr="00AD5CC2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34E2F3AE" w14:textId="612E9D23" w:rsidR="00AD5CC2" w:rsidRPr="00AD5CC2" w:rsidRDefault="00B00571" w:rsidP="00AD5CC2">
      <w:pPr>
        <w:tabs>
          <w:tab w:val="left" w:pos="360"/>
          <w:tab w:val="left" w:pos="8640"/>
        </w:tabs>
        <w:ind w:right="141"/>
        <w:jc w:val="both"/>
        <w:rPr>
          <w:bCs/>
          <w:sz w:val="28"/>
          <w:szCs w:val="28"/>
          <w:lang w:val="uk-UA"/>
        </w:rPr>
      </w:pPr>
      <w:r w:rsidRPr="00AD5CC2">
        <w:rPr>
          <w:rStyle w:val="FontStyle16"/>
          <w:sz w:val="28"/>
          <w:szCs w:val="28"/>
          <w:lang w:val="uk-UA" w:eastAsia="uk-UA"/>
        </w:rPr>
        <w:tab/>
        <w:t xml:space="preserve">Відповідно до </w:t>
      </w:r>
      <w:r w:rsidR="00AD5CC2" w:rsidRPr="00AD5CC2">
        <w:rPr>
          <w:rStyle w:val="FontStyle16"/>
          <w:sz w:val="28"/>
          <w:szCs w:val="28"/>
          <w:lang w:val="uk-UA" w:eastAsia="uk-UA"/>
        </w:rPr>
        <w:t>частини 30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26, ч</w:t>
      </w:r>
      <w:r w:rsidR="00AD5CC2" w:rsidRPr="00AD5CC2">
        <w:rPr>
          <w:rStyle w:val="FontStyle16"/>
          <w:sz w:val="28"/>
          <w:szCs w:val="28"/>
          <w:lang w:val="uk-UA" w:eastAsia="uk-UA"/>
        </w:rPr>
        <w:t>астини 2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60, пункту 10 розділу </w:t>
      </w:r>
      <w:r w:rsidRPr="00AD5CC2">
        <w:rPr>
          <w:rStyle w:val="FontStyle16"/>
          <w:sz w:val="28"/>
          <w:szCs w:val="28"/>
          <w:lang w:val="en-US" w:eastAsia="uk-UA"/>
        </w:rPr>
        <w:t>V</w:t>
      </w:r>
      <w:r w:rsidRPr="00AD5CC2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м</w:t>
      </w:r>
      <w:r w:rsidR="00AD5CC2" w:rsidRPr="00AD5CC2">
        <w:rPr>
          <w:sz w:val="28"/>
          <w:szCs w:val="28"/>
          <w:lang w:val="uk-UA"/>
        </w:rPr>
        <w:t>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передачу об’єктів права дер</w:t>
      </w:r>
      <w:r w:rsidR="00AD5CC2" w:rsidRPr="00AD5CC2">
        <w:rPr>
          <w:sz w:val="28"/>
          <w:szCs w:val="28"/>
          <w:lang w:val="uk-UA"/>
        </w:rPr>
        <w:t>жавної та комунальної власності»</w:t>
      </w:r>
      <w:r w:rsidRPr="00AD5CC2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>Господарського кодексу України</w:t>
      </w:r>
      <w:r w:rsidRPr="00AD5CC2">
        <w:rPr>
          <w:sz w:val="28"/>
          <w:szCs w:val="28"/>
          <w:lang w:val="uk-UA"/>
        </w:rPr>
        <w:t xml:space="preserve">, </w:t>
      </w:r>
      <w:r w:rsidR="003154F5">
        <w:rPr>
          <w:sz w:val="28"/>
          <w:szCs w:val="28"/>
          <w:lang w:val="uk-UA"/>
        </w:rPr>
        <w:t>Положення про списання майна комунальної власності Погреби</w:t>
      </w:r>
      <w:r w:rsidR="001A6F86">
        <w:rPr>
          <w:sz w:val="28"/>
          <w:szCs w:val="28"/>
          <w:lang w:val="uk-UA"/>
        </w:rPr>
        <w:t>щенської територіальної громади</w:t>
      </w:r>
      <w:r w:rsidR="003154F5" w:rsidRPr="005B0FFB">
        <w:rPr>
          <w:sz w:val="28"/>
          <w:szCs w:val="28"/>
          <w:lang w:val="uk-UA"/>
        </w:rPr>
        <w:t xml:space="preserve"> </w:t>
      </w:r>
      <w:r w:rsidR="003154F5">
        <w:rPr>
          <w:sz w:val="28"/>
          <w:szCs w:val="28"/>
          <w:lang w:val="uk-UA"/>
        </w:rPr>
        <w:t>затвердженого рішенням 8 сесії Погребищенської міської ради  8 скликання від 08 квітня 2021 року</w:t>
      </w:r>
      <w:r w:rsidR="00E03FC0" w:rsidRPr="00E03FC0">
        <w:rPr>
          <w:bCs/>
          <w:sz w:val="28"/>
          <w:szCs w:val="28"/>
          <w:lang w:val="uk-UA"/>
        </w:rPr>
        <w:t xml:space="preserve"> </w:t>
      </w:r>
      <w:r w:rsidR="00E03FC0" w:rsidRPr="00B60DE0">
        <w:rPr>
          <w:bCs/>
          <w:sz w:val="28"/>
          <w:szCs w:val="28"/>
          <w:lang w:val="uk-UA"/>
        </w:rPr>
        <w:t>№ 140-8-8/581</w:t>
      </w:r>
      <w:r w:rsidR="003154F5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 xml:space="preserve">враховуючи </w:t>
      </w:r>
      <w:r w:rsidR="00AD5CC2" w:rsidRPr="00AD5CC2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від__</w:t>
      </w:r>
      <w:r w:rsidR="00E03FC0">
        <w:rPr>
          <w:color w:val="000000"/>
          <w:sz w:val="28"/>
          <w:szCs w:val="28"/>
          <w:lang w:val="uk-UA"/>
        </w:rPr>
        <w:t>____</w:t>
      </w:r>
      <w:r w:rsidR="00AD5CC2" w:rsidRPr="00AD5CC2">
        <w:rPr>
          <w:color w:val="000000"/>
          <w:sz w:val="28"/>
          <w:szCs w:val="28"/>
          <w:lang w:val="uk-UA"/>
        </w:rPr>
        <w:t>_№_</w:t>
      </w:r>
      <w:r w:rsidR="00E03FC0">
        <w:rPr>
          <w:color w:val="000000"/>
          <w:sz w:val="28"/>
          <w:szCs w:val="28"/>
          <w:lang w:val="uk-UA"/>
        </w:rPr>
        <w:t>___</w:t>
      </w:r>
      <w:r w:rsidR="00AD5CC2" w:rsidRPr="00AD5CC2">
        <w:rPr>
          <w:color w:val="000000"/>
          <w:sz w:val="28"/>
          <w:szCs w:val="28"/>
          <w:lang w:val="uk-UA"/>
        </w:rPr>
        <w:t>_</w:t>
      </w:r>
      <w:r w:rsidR="00AD5CC2" w:rsidRPr="00AD5CC2">
        <w:rPr>
          <w:sz w:val="28"/>
          <w:szCs w:val="28"/>
          <w:lang w:val="uk-UA"/>
        </w:rPr>
        <w:t>,</w:t>
      </w:r>
      <w:r w:rsidR="00AD5CC2">
        <w:rPr>
          <w:sz w:val="28"/>
          <w:szCs w:val="28"/>
          <w:lang w:val="uk-UA"/>
        </w:rPr>
        <w:t xml:space="preserve"> висновків та рекомендацій</w:t>
      </w:r>
      <w:r w:rsidR="00AD5CC2" w:rsidRPr="00AD5CC2">
        <w:rPr>
          <w:sz w:val="28"/>
          <w:szCs w:val="28"/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 w:rsidR="001A6F86">
        <w:rPr>
          <w:sz w:val="28"/>
          <w:szCs w:val="28"/>
          <w:lang w:val="uk-UA"/>
        </w:rPr>
        <w:t>благоустрою  населених  пунктів</w:t>
      </w:r>
      <w:r w:rsidR="00AD5CC2" w:rsidRPr="00AD5CC2">
        <w:rPr>
          <w:sz w:val="28"/>
          <w:szCs w:val="28"/>
          <w:lang w:val="uk-UA"/>
        </w:rPr>
        <w:t xml:space="preserve"> міська рада ВИРІШИЛА:  </w:t>
      </w:r>
    </w:p>
    <w:p w14:paraId="48D6647A" w14:textId="6548CCBA" w:rsidR="002A3391" w:rsidRDefault="002A3391" w:rsidP="00AD5CC2">
      <w:pPr>
        <w:pStyle w:val="a3"/>
        <w:kinsoku w:val="0"/>
        <w:overflowPunct w:val="0"/>
        <w:spacing w:before="1"/>
        <w:ind w:left="0" w:right="-1" w:firstLine="0"/>
        <w:rPr>
          <w:sz w:val="20"/>
          <w:szCs w:val="20"/>
          <w:lang w:val="uk-UA"/>
        </w:rPr>
      </w:pPr>
    </w:p>
    <w:p w14:paraId="63D97136" w14:textId="2A3FA99E" w:rsidR="002A3391" w:rsidRDefault="002A3391" w:rsidP="0082173B">
      <w:pPr>
        <w:ind w:firstLine="720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>1.</w:t>
      </w:r>
      <w:r w:rsidR="00E03FC0">
        <w:rPr>
          <w:sz w:val="28"/>
          <w:szCs w:val="28"/>
          <w:lang w:val="uk-UA"/>
        </w:rPr>
        <w:t xml:space="preserve"> Погребищенській міській раді, </w:t>
      </w:r>
      <w:r w:rsidR="0082173B">
        <w:rPr>
          <w:sz w:val="28"/>
          <w:szCs w:val="28"/>
          <w:lang w:val="uk-UA"/>
        </w:rPr>
        <w:t>як балансоутримувачу майна,</w:t>
      </w:r>
      <w:r w:rsidRPr="003653C0">
        <w:rPr>
          <w:sz w:val="28"/>
          <w:szCs w:val="28"/>
          <w:lang w:val="uk-UA"/>
        </w:rPr>
        <w:t xml:space="preserve"> передати на баланс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 w:rsidR="0082173B">
        <w:rPr>
          <w:sz w:val="28"/>
          <w:szCs w:val="28"/>
          <w:lang w:val="uk-UA"/>
        </w:rPr>
        <w:t xml:space="preserve"> -</w:t>
      </w:r>
      <w:r w:rsidR="00F94AD7">
        <w:rPr>
          <w:sz w:val="28"/>
          <w:szCs w:val="28"/>
          <w:lang w:val="uk-UA"/>
        </w:rPr>
        <w:t xml:space="preserve"> </w:t>
      </w:r>
      <w:r w:rsidR="00F94AD7" w:rsidRPr="00F94AD7">
        <w:rPr>
          <w:sz w:val="28"/>
          <w:szCs w:val="28"/>
          <w:lang w:val="uk-UA"/>
        </w:rPr>
        <w:t>АТС</w:t>
      </w:r>
      <w:r w:rsidR="00E03FC0">
        <w:rPr>
          <w:sz w:val="28"/>
          <w:szCs w:val="28"/>
          <w:lang w:val="uk-UA"/>
        </w:rPr>
        <w:t xml:space="preserve"> і телефонну станцію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DD2CD8">
        <w:rPr>
          <w:sz w:val="28"/>
          <w:szCs w:val="28"/>
          <w:lang w:val="uk-UA"/>
        </w:rPr>
        <w:t>37 601,00</w:t>
      </w:r>
      <w:r w:rsidR="00F94AD7" w:rsidRPr="00F94AD7">
        <w:rPr>
          <w:sz w:val="28"/>
          <w:szCs w:val="28"/>
          <w:lang w:val="uk-UA"/>
        </w:rPr>
        <w:t xml:space="preserve"> грн., що знаходиться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DD2CD8">
        <w:rPr>
          <w:sz w:val="28"/>
          <w:szCs w:val="28"/>
          <w:lang w:val="uk-UA"/>
        </w:rPr>
        <w:t>Черемошне</w:t>
      </w:r>
      <w:r w:rsidR="00F94AD7" w:rsidRPr="00F94AD7">
        <w:rPr>
          <w:sz w:val="28"/>
          <w:szCs w:val="28"/>
          <w:lang w:val="uk-UA"/>
        </w:rPr>
        <w:t xml:space="preserve"> Вінниц</w:t>
      </w:r>
      <w:r w:rsidR="0082173B">
        <w:rPr>
          <w:sz w:val="28"/>
          <w:szCs w:val="28"/>
          <w:lang w:val="uk-UA"/>
        </w:rPr>
        <w:t>ького району Вінницької області</w:t>
      </w:r>
      <w:r>
        <w:rPr>
          <w:sz w:val="28"/>
          <w:szCs w:val="28"/>
          <w:lang w:val="uk-UA"/>
        </w:rPr>
        <w:t>.</w:t>
      </w:r>
    </w:p>
    <w:p w14:paraId="27D91D1B" w14:textId="77777777" w:rsidR="002A3391" w:rsidRDefault="002A3391" w:rsidP="002A3391">
      <w:pPr>
        <w:jc w:val="both"/>
        <w:rPr>
          <w:sz w:val="28"/>
          <w:szCs w:val="28"/>
          <w:lang w:val="uk-UA"/>
        </w:rPr>
      </w:pPr>
    </w:p>
    <w:p w14:paraId="4F3E4B48" w14:textId="0EA5D48D" w:rsidR="002A3391" w:rsidRDefault="002A3391" w:rsidP="0082173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D4C06">
        <w:rPr>
          <w:sz w:val="28"/>
          <w:szCs w:val="28"/>
          <w:lang w:val="uk-UA"/>
        </w:rPr>
        <w:t>Балансоутримувачу</w:t>
      </w:r>
      <w:r w:rsidR="008863D2">
        <w:rPr>
          <w:sz w:val="28"/>
          <w:szCs w:val="28"/>
          <w:lang w:val="uk-UA"/>
        </w:rPr>
        <w:t xml:space="preserve"> </w:t>
      </w:r>
      <w:r w:rsidR="0082173B">
        <w:rPr>
          <w:sz w:val="28"/>
          <w:szCs w:val="28"/>
          <w:lang w:val="uk-UA"/>
        </w:rPr>
        <w:t xml:space="preserve">та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>
        <w:rPr>
          <w:sz w:val="28"/>
          <w:szCs w:val="28"/>
          <w:lang w:val="uk-UA"/>
        </w:rPr>
        <w:t xml:space="preserve"> </w:t>
      </w:r>
      <w:r w:rsidR="008863D2">
        <w:rPr>
          <w:sz w:val="28"/>
          <w:szCs w:val="28"/>
          <w:lang w:val="uk-UA"/>
        </w:rPr>
        <w:t xml:space="preserve">розробити та затвердити </w:t>
      </w:r>
      <w:r>
        <w:rPr>
          <w:sz w:val="28"/>
          <w:szCs w:val="28"/>
          <w:lang w:val="uk-UA"/>
        </w:rPr>
        <w:t xml:space="preserve">акти прийому-передачі </w:t>
      </w:r>
      <w:r w:rsidR="00F94AD7" w:rsidRPr="00F94AD7">
        <w:rPr>
          <w:sz w:val="28"/>
          <w:szCs w:val="28"/>
          <w:lang w:val="uk-UA"/>
        </w:rPr>
        <w:t>АТС</w:t>
      </w:r>
      <w:r w:rsidR="008863D2">
        <w:rPr>
          <w:sz w:val="28"/>
          <w:szCs w:val="28"/>
          <w:lang w:val="uk-UA"/>
        </w:rPr>
        <w:t xml:space="preserve"> і телефонну станцію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8863D2">
        <w:rPr>
          <w:sz w:val="28"/>
          <w:szCs w:val="28"/>
          <w:lang w:val="uk-UA"/>
        </w:rPr>
        <w:t>37 601,00</w:t>
      </w:r>
      <w:r w:rsidR="00F94AD7" w:rsidRPr="00F94AD7">
        <w:rPr>
          <w:sz w:val="28"/>
          <w:szCs w:val="28"/>
          <w:lang w:val="uk-UA"/>
        </w:rPr>
        <w:t xml:space="preserve"> грн., що знаход</w:t>
      </w:r>
      <w:r w:rsidR="001A6F86">
        <w:rPr>
          <w:sz w:val="28"/>
          <w:szCs w:val="28"/>
          <w:lang w:val="uk-UA"/>
        </w:rPr>
        <w:t xml:space="preserve">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8863D2">
        <w:rPr>
          <w:sz w:val="28"/>
          <w:szCs w:val="28"/>
          <w:lang w:val="uk-UA"/>
        </w:rPr>
        <w:t>Черемошне</w:t>
      </w:r>
      <w:r w:rsidR="00F94AD7" w:rsidRPr="00F94AD7">
        <w:rPr>
          <w:sz w:val="28"/>
          <w:szCs w:val="28"/>
          <w:lang w:val="uk-UA"/>
        </w:rPr>
        <w:t xml:space="preserve"> Вінницького району Вінницької області</w:t>
      </w:r>
      <w:r w:rsidR="00F94AD7">
        <w:rPr>
          <w:sz w:val="28"/>
          <w:szCs w:val="28"/>
          <w:lang w:val="uk-UA"/>
        </w:rPr>
        <w:t>.</w:t>
      </w:r>
    </w:p>
    <w:p w14:paraId="23DAE505" w14:textId="77777777" w:rsidR="002A3391" w:rsidRDefault="002A3391" w:rsidP="002A339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14:paraId="1F90BED2" w14:textId="48E45CCB" w:rsidR="002A3391" w:rsidRDefault="0082173B" w:rsidP="002A3391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  <w:r>
        <w:rPr>
          <w:lang w:val="uk-UA"/>
        </w:rPr>
        <w:tab/>
        <w:t xml:space="preserve">   </w:t>
      </w:r>
      <w:r w:rsidR="002A3391">
        <w:rPr>
          <w:lang w:val="uk-UA"/>
        </w:rPr>
        <w:t>3.</w:t>
      </w:r>
      <w:r>
        <w:rPr>
          <w:lang w:val="uk-UA"/>
        </w:rPr>
        <w:t xml:space="preserve"> </w:t>
      </w:r>
      <w:r w:rsidR="002A3391" w:rsidRPr="00370A90">
        <w:rPr>
          <w:lang w:val="uk-UA"/>
        </w:rPr>
        <w:t>Контроль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за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виконанням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цього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рішення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покласти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на</w:t>
      </w:r>
      <w:r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>постійну</w:t>
      </w:r>
      <w:r w:rsidR="002A3391" w:rsidRPr="00370A90">
        <w:rPr>
          <w:spacing w:val="1"/>
          <w:lang w:val="uk-UA"/>
        </w:rPr>
        <w:t xml:space="preserve"> </w:t>
      </w:r>
      <w:r w:rsidR="002A3391" w:rsidRPr="00370A90">
        <w:rPr>
          <w:lang w:val="uk-UA"/>
        </w:rPr>
        <w:t xml:space="preserve">комісію </w:t>
      </w:r>
      <w:r w:rsidRPr="00AD5CC2">
        <w:rPr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2A3391">
        <w:rPr>
          <w:lang w:val="uk-UA"/>
        </w:rPr>
        <w:t xml:space="preserve"> (Тарасюк М.О.)</w:t>
      </w:r>
    </w:p>
    <w:p w14:paraId="0EF53524" w14:textId="77777777" w:rsidR="002A3391" w:rsidRDefault="002A339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004580D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1B2F0D7" w14:textId="77777777" w:rsidR="00B00571" w:rsidRDefault="00B00571" w:rsidP="00B00571">
      <w:pPr>
        <w:tabs>
          <w:tab w:val="left" w:pos="560"/>
          <w:tab w:val="left" w:pos="700"/>
        </w:tabs>
        <w:ind w:left="360"/>
        <w:jc w:val="both"/>
        <w:rPr>
          <w:b/>
          <w:sz w:val="28"/>
          <w:szCs w:val="28"/>
          <w:lang w:val="uk-UA"/>
        </w:rPr>
      </w:pPr>
    </w:p>
    <w:p w14:paraId="78CE6DB3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Керуючий справами  (секретар)</w:t>
      </w:r>
    </w:p>
    <w:p w14:paraId="22536723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виконавчого комітету Погребищенської</w:t>
      </w:r>
    </w:p>
    <w:p w14:paraId="74A86DF9" w14:textId="77777777" w:rsidR="00B00571" w:rsidRDefault="00B00571" w:rsidP="00B00571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міської ради                                                                               Леся ФРОЄСКО</w:t>
      </w:r>
    </w:p>
    <w:p w14:paraId="7C8FD580" w14:textId="77777777" w:rsidR="00B00571" w:rsidRPr="002A339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sectPr w:rsidR="00B00571" w:rsidRPr="002A3391" w:rsidSect="00370A90">
      <w:pgSz w:w="11910" w:h="16850"/>
      <w:pgMar w:top="284" w:right="428" w:bottom="142" w:left="10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9465E"/>
    <w:rsid w:val="001A6F86"/>
    <w:rsid w:val="001F6D5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653C0"/>
    <w:rsid w:val="00370A90"/>
    <w:rsid w:val="00377D0E"/>
    <w:rsid w:val="0039347B"/>
    <w:rsid w:val="00397EA4"/>
    <w:rsid w:val="003A2BC4"/>
    <w:rsid w:val="003D4C06"/>
    <w:rsid w:val="003E4BFB"/>
    <w:rsid w:val="003E74D7"/>
    <w:rsid w:val="003F4F68"/>
    <w:rsid w:val="0044571B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D4F2D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954E5"/>
    <w:rsid w:val="007A150F"/>
    <w:rsid w:val="007B45B7"/>
    <w:rsid w:val="007C3313"/>
    <w:rsid w:val="007C4E26"/>
    <w:rsid w:val="007F5612"/>
    <w:rsid w:val="008108C3"/>
    <w:rsid w:val="00820C8E"/>
    <w:rsid w:val="0082173B"/>
    <w:rsid w:val="0082766E"/>
    <w:rsid w:val="0085043B"/>
    <w:rsid w:val="0085299C"/>
    <w:rsid w:val="0085743B"/>
    <w:rsid w:val="00876B04"/>
    <w:rsid w:val="008863D2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54A47"/>
    <w:rsid w:val="009774E2"/>
    <w:rsid w:val="00983748"/>
    <w:rsid w:val="009D2724"/>
    <w:rsid w:val="009E28B1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D5CC2"/>
    <w:rsid w:val="00AF0B24"/>
    <w:rsid w:val="00AF39AA"/>
    <w:rsid w:val="00AF75A7"/>
    <w:rsid w:val="00AF7F77"/>
    <w:rsid w:val="00B00571"/>
    <w:rsid w:val="00B01720"/>
    <w:rsid w:val="00B01733"/>
    <w:rsid w:val="00B237DF"/>
    <w:rsid w:val="00B45503"/>
    <w:rsid w:val="00B56F8D"/>
    <w:rsid w:val="00B60DE0"/>
    <w:rsid w:val="00B972A6"/>
    <w:rsid w:val="00BA59D1"/>
    <w:rsid w:val="00BB634C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520D2"/>
    <w:rsid w:val="00C739E8"/>
    <w:rsid w:val="00C801ED"/>
    <w:rsid w:val="00CA4D01"/>
    <w:rsid w:val="00CB208D"/>
    <w:rsid w:val="00CF6DFC"/>
    <w:rsid w:val="00D17779"/>
    <w:rsid w:val="00D46667"/>
    <w:rsid w:val="00D47A19"/>
    <w:rsid w:val="00D63A54"/>
    <w:rsid w:val="00D7640F"/>
    <w:rsid w:val="00D90427"/>
    <w:rsid w:val="00DA5D46"/>
    <w:rsid w:val="00DB0AAB"/>
    <w:rsid w:val="00DC4FDC"/>
    <w:rsid w:val="00DD2CD8"/>
    <w:rsid w:val="00DF7111"/>
    <w:rsid w:val="00E009D3"/>
    <w:rsid w:val="00E03FC0"/>
    <w:rsid w:val="00E61FCF"/>
    <w:rsid w:val="00E669E7"/>
    <w:rsid w:val="00E80F52"/>
    <w:rsid w:val="00E87538"/>
    <w:rsid w:val="00EB00FB"/>
    <w:rsid w:val="00EB393B"/>
    <w:rsid w:val="00EE5B15"/>
    <w:rsid w:val="00F1368B"/>
    <w:rsid w:val="00F42A64"/>
    <w:rsid w:val="00F50816"/>
    <w:rsid w:val="00F52719"/>
    <w:rsid w:val="00F6724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51C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8C246-A199-4A5D-9E1A-346F1AAF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13</cp:revision>
  <cp:lastPrinted>2023-06-12T11:30:00Z</cp:lastPrinted>
  <dcterms:created xsi:type="dcterms:W3CDTF">2024-07-23T13:24:00Z</dcterms:created>
  <dcterms:modified xsi:type="dcterms:W3CDTF">2024-08-09T05:09:00Z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